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325853E9"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5F1E30">
        <w:rPr>
          <w:rFonts w:cs="Times New Roman"/>
          <w:b/>
          <w:bCs/>
          <w:sz w:val="20"/>
          <w:szCs w:val="20"/>
        </w:rPr>
        <w:t>7</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5ED1E369" w14:textId="2C7E6EC9" w:rsidR="00CE41E2" w:rsidRPr="00602001" w:rsidRDefault="00CE41E2"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A3AD35B"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5F1E30">
        <w:rPr>
          <w:rFonts w:cs="Times New Roman"/>
          <w:sz w:val="20"/>
          <w:szCs w:val="20"/>
        </w:rPr>
        <w:t>7</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297E96F"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5F1E30">
        <w:rPr>
          <w:rFonts w:cs="Times New Roman"/>
          <w:sz w:val="20"/>
          <w:szCs w:val="20"/>
        </w:rPr>
        <w:t>7</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0D7A9E6C"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366F8E" w:rsidRPr="00366F8E">
        <w:rPr>
          <w:rFonts w:cs="Times New Roman"/>
          <w:bCs/>
          <w:sz w:val="20"/>
          <w:szCs w:val="20"/>
        </w:rPr>
        <w:t>do dnia</w:t>
      </w:r>
      <w:r w:rsidR="00366F8E">
        <w:rPr>
          <w:rFonts w:cs="Times New Roman"/>
          <w:b/>
          <w:sz w:val="20"/>
          <w:szCs w:val="20"/>
        </w:rPr>
        <w:t xml:space="preserve"> </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F4AB9AC"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5F1E30">
        <w:rPr>
          <w:sz w:val="20"/>
          <w:szCs w:val="20"/>
        </w:rPr>
        <w:t>7</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DF5B99E"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6DEBEDC"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0A4CDD4F"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w:t>
      </w:r>
      <w:r w:rsidRPr="004F04B1">
        <w:rPr>
          <w:rFonts w:cs="Times New Roman"/>
          <w:sz w:val="20"/>
          <w:szCs w:val="20"/>
        </w:rPr>
        <w:lastRenderedPageBreak/>
        <w:t xml:space="preserve">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41D2DBF1"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3D0B2B6B"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17604">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498359DA" w:rsidR="00927C98" w:rsidRPr="00CE41E2" w:rsidRDefault="00CE41E2" w:rsidP="00927C98">
      <w:pPr>
        <w:pStyle w:val="Akapitzlist"/>
        <w:numPr>
          <w:ilvl w:val="0"/>
          <w:numId w:val="54"/>
        </w:numPr>
        <w:autoSpaceDE w:val="0"/>
        <w:spacing w:after="0"/>
        <w:ind w:left="284" w:right="49" w:hanging="284"/>
        <w:rPr>
          <w:bCs/>
          <w:color w:val="EE0000"/>
          <w:sz w:val="20"/>
          <w:szCs w:val="20"/>
        </w:rPr>
      </w:pPr>
      <w:r w:rsidRPr="00CE41E2">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43E6E7EF" w:rsidR="00927C98" w:rsidRPr="00CE41E2" w:rsidRDefault="00CE41E2" w:rsidP="00927C98">
      <w:pPr>
        <w:pStyle w:val="Akapitzlist"/>
        <w:numPr>
          <w:ilvl w:val="0"/>
          <w:numId w:val="54"/>
        </w:numPr>
        <w:autoSpaceDE w:val="0"/>
        <w:spacing w:after="0"/>
        <w:ind w:left="284" w:right="49" w:hanging="284"/>
        <w:rPr>
          <w:bCs/>
          <w:color w:val="EE0000"/>
          <w:sz w:val="20"/>
          <w:szCs w:val="20"/>
        </w:rPr>
      </w:pPr>
      <w:r w:rsidRPr="00CE41E2">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4D95028A" w14:textId="173A2934" w:rsidR="00317604" w:rsidRPr="00E01C58" w:rsidRDefault="00317604"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w:t>
      </w:r>
      <w:r>
        <w:rPr>
          <w:rFonts w:cs="Times New Roman"/>
          <w:bCs/>
          <w:sz w:val="20"/>
          <w:szCs w:val="20"/>
        </w:rPr>
        <w:lastRenderedPageBreak/>
        <w:t xml:space="preserve">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E3896F4" w:rsidR="00A46EBE" w:rsidRPr="00366F8E" w:rsidRDefault="00366F8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42ED551B"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8F296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2ECD64C" w14:textId="77777777" w:rsidR="00366F8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522CD9FD"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F3ED8" w14:textId="77777777" w:rsidR="005E4804" w:rsidRDefault="005E4804">
      <w:pPr>
        <w:spacing w:after="0" w:line="240" w:lineRule="auto"/>
      </w:pPr>
      <w:r>
        <w:separator/>
      </w:r>
    </w:p>
  </w:endnote>
  <w:endnote w:type="continuationSeparator" w:id="0">
    <w:p w14:paraId="175A3536" w14:textId="77777777" w:rsidR="005E4804" w:rsidRDefault="005E4804">
      <w:pPr>
        <w:spacing w:after="0" w:line="240" w:lineRule="auto"/>
      </w:pPr>
      <w:r>
        <w:continuationSeparator/>
      </w:r>
    </w:p>
  </w:endnote>
  <w:endnote w:type="continuationNotice" w:id="1">
    <w:p w14:paraId="04A024C5" w14:textId="77777777" w:rsidR="005E4804" w:rsidRDefault="005E48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D306" w14:textId="77777777" w:rsidR="005E4804" w:rsidRDefault="005E4804">
      <w:pPr>
        <w:spacing w:after="0" w:line="240" w:lineRule="auto"/>
      </w:pPr>
      <w:r>
        <w:separator/>
      </w:r>
    </w:p>
  </w:footnote>
  <w:footnote w:type="continuationSeparator" w:id="0">
    <w:p w14:paraId="7D6BD87B" w14:textId="77777777" w:rsidR="005E4804" w:rsidRDefault="005E4804">
      <w:pPr>
        <w:spacing w:after="0" w:line="240" w:lineRule="auto"/>
      </w:pPr>
      <w:r>
        <w:continuationSeparator/>
      </w:r>
    </w:p>
  </w:footnote>
  <w:footnote w:type="continuationNotice" w:id="1">
    <w:p w14:paraId="5E94157C" w14:textId="77777777" w:rsidR="005E4804" w:rsidRDefault="005E4804">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25E90"/>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17604"/>
    <w:rsid w:val="00335DDD"/>
    <w:rsid w:val="00336FD2"/>
    <w:rsid w:val="003414F8"/>
    <w:rsid w:val="003441B3"/>
    <w:rsid w:val="00347CAF"/>
    <w:rsid w:val="0035529A"/>
    <w:rsid w:val="00355EBA"/>
    <w:rsid w:val="00366F8E"/>
    <w:rsid w:val="003715C9"/>
    <w:rsid w:val="00372682"/>
    <w:rsid w:val="003743C5"/>
    <w:rsid w:val="00386DF3"/>
    <w:rsid w:val="00392BF1"/>
    <w:rsid w:val="0039400A"/>
    <w:rsid w:val="00396739"/>
    <w:rsid w:val="003973DB"/>
    <w:rsid w:val="003A468E"/>
    <w:rsid w:val="003A4A4E"/>
    <w:rsid w:val="003A4E91"/>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5F7"/>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4804"/>
    <w:rsid w:val="005E5391"/>
    <w:rsid w:val="005E7308"/>
    <w:rsid w:val="005F0109"/>
    <w:rsid w:val="005F1E30"/>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1DAF"/>
    <w:rsid w:val="008F296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01B5"/>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1E2"/>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12167</Words>
  <Characters>73003</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2026-03-29T18:41:00Z</dcterms:created>
  <dcterms:modified xsi:type="dcterms:W3CDTF">2026-03-29T18:42:00Z</dcterms:modified>
</cp:coreProperties>
</file>